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48136594"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w:t>
            </w:r>
            <w:r w:rsidR="00FE0F9F">
              <w:rPr>
                <w:b/>
                <w:color w:val="464646"/>
                <w:sz w:val="60"/>
                <w:lang w:val="nb-NO" w:eastAsia="en-US"/>
              </w:rPr>
              <w:t xml:space="preserve"> for</w:t>
            </w:r>
            <w:r w:rsidR="00FE0F9F" w:rsidRPr="00FE0F9F">
              <w:rPr>
                <w:b/>
                <w:color w:val="464646"/>
                <w:sz w:val="60"/>
                <w:lang w:val="nb-NO" w:eastAsia="en-US"/>
              </w:rPr>
              <w:t xml:space="preserve"> analyser på justis- og beredskapsområdene</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Statens standardavtale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78C88BE3" w:rsidR="00AD4DE0" w:rsidRDefault="004758A8" w:rsidP="007F7146">
      <w:r>
        <w:t xml:space="preserve">Rammeavtale </w:t>
      </w:r>
      <w:r w:rsidR="00FE0F9F">
        <w:t>for</w:t>
      </w:r>
      <w:r>
        <w:t xml:space="preserve"> analyser på justis- og beredskapsområdene</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Pr="004758A8" w:rsidRDefault="00AD4DE0" w:rsidP="007F7146">
      <w:pPr>
        <w:pStyle w:val="CommentSubject1"/>
        <w:rPr>
          <w:lang w:val="nn-NO"/>
        </w:rPr>
      </w:pPr>
      <w:r w:rsidRPr="004758A8">
        <w:rPr>
          <w:lang w:val="nn-NO"/>
        </w:rPr>
        <w:t>er inngått mellom:</w:t>
      </w:r>
    </w:p>
    <w:p w14:paraId="31445411" w14:textId="53131A49" w:rsidR="004D1F84" w:rsidRPr="004758A8" w:rsidRDefault="00877787" w:rsidP="007F7146">
      <w:pPr>
        <w:pStyle w:val="Normalmedluftover"/>
        <w:rPr>
          <w:lang w:val="nn-NO"/>
        </w:rPr>
      </w:pPr>
      <w:r w:rsidRPr="004758A8">
        <w:rPr>
          <w:lang w:val="nn-NO"/>
        </w:rP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716DAC89" w:rsidR="004D1F84" w:rsidRDefault="004758A8" w:rsidP="007F7146">
      <w:pPr>
        <w:pStyle w:val="Normalmedluftover"/>
      </w:pPr>
      <w:r>
        <w:t>Justis- og beredskapsdepartementet</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2B434D35" w:rsidR="00AD4DE0" w:rsidRPr="00015466" w:rsidRDefault="00D97524" w:rsidP="00877787">
            <w:pPr>
              <w:pStyle w:val="TableContents"/>
              <w:rPr>
                <w:i/>
                <w:iCs/>
              </w:rPr>
            </w:pPr>
            <w:r w:rsidRPr="00015466">
              <w:rPr>
                <w:i/>
                <w:iCs/>
              </w:rPr>
              <w:t>Kommer senere</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1E56870E" w:rsidR="004D1F84" w:rsidRDefault="004D1F84" w:rsidP="007F7146">
            <w:pPr>
              <w:pStyle w:val="TableContents"/>
            </w:pPr>
            <w:r>
              <w:t xml:space="preserve">Navn: </w:t>
            </w:r>
            <w:r w:rsidR="004758A8">
              <w:t>Margret Helgadottir</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453817D4" w:rsidR="004D1F84" w:rsidRDefault="004D1F84" w:rsidP="007F7146">
            <w:pPr>
              <w:pStyle w:val="TableContents"/>
              <w:tabs>
                <w:tab w:val="left" w:pos="938"/>
              </w:tabs>
            </w:pPr>
            <w:r>
              <w:t xml:space="preserve">Stilling: </w:t>
            </w:r>
            <w:r w:rsidR="004758A8">
              <w:t>Utredningsleder</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235B2FE3" w:rsidR="004D1F84" w:rsidRDefault="004D1F84" w:rsidP="007F7146">
            <w:pPr>
              <w:pStyle w:val="TableContents"/>
              <w:tabs>
                <w:tab w:val="left" w:pos="796"/>
                <w:tab w:val="left" w:pos="938"/>
              </w:tabs>
            </w:pPr>
            <w:r>
              <w:t xml:space="preserve">Telefon: </w:t>
            </w:r>
            <w:r w:rsidR="004758A8">
              <w:t>91672098</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B84A2ED" w:rsidR="004D1F84" w:rsidRPr="004758A8" w:rsidRDefault="004D1F84" w:rsidP="007F7146">
            <w:pPr>
              <w:pStyle w:val="TableContents"/>
              <w:tabs>
                <w:tab w:val="left" w:pos="938"/>
              </w:tabs>
              <w:rPr>
                <w:lang w:val="nn-NO"/>
              </w:rPr>
            </w:pPr>
            <w:r w:rsidRPr="004758A8">
              <w:rPr>
                <w:lang w:val="nn-NO"/>
              </w:rPr>
              <w:t xml:space="preserve">E-post: </w:t>
            </w:r>
            <w:r w:rsidR="004758A8" w:rsidRPr="004758A8">
              <w:rPr>
                <w:lang w:val="nn-NO"/>
              </w:rPr>
              <w:t>margret.helgadottir@j</w:t>
            </w:r>
            <w:r w:rsidR="004758A8">
              <w:rPr>
                <w:lang w:val="nn-NO"/>
              </w:rPr>
              <w:t>d.dep.no</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15EA41C9" w:rsidR="00AD4DE0" w:rsidRDefault="004758A8">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469CB3F1" w:rsidR="00AD4DE0" w:rsidRDefault="004758A8">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04AFF68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6D914194" w:rsidR="00AD4DE0" w:rsidRDefault="004758A8">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788DAEDE" w:rsidR="00AD4DE0" w:rsidRDefault="004758A8">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6E7A6E43" w:rsidR="00AD4DE0" w:rsidRDefault="004758A8">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69E4E4AB" w:rsidR="00AD4DE0" w:rsidRDefault="004758A8">
            <w:r>
              <w:t>X</w:t>
            </w:r>
          </w:p>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3"/>
      <w:headerReference w:type="default" r:id="rId24"/>
      <w:footerReference w:type="even" r:id="rId25"/>
      <w:footerReference w:type="default" r:id="rId26"/>
      <w:headerReference w:type="first" r:id="rId27"/>
      <w:footerReference w:type="first" r:id="rId28"/>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54BB1" w14:textId="77777777" w:rsidR="00E1571E" w:rsidRDefault="00E1571E">
      <w:r>
        <w:separator/>
      </w:r>
    </w:p>
    <w:p w14:paraId="7D05BE88" w14:textId="77777777" w:rsidR="00E1571E" w:rsidRDefault="00E1571E"/>
  </w:endnote>
  <w:endnote w:type="continuationSeparator" w:id="0">
    <w:p w14:paraId="12D76468" w14:textId="77777777" w:rsidR="00E1571E" w:rsidRDefault="00E1571E">
      <w:r>
        <w:continuationSeparator/>
      </w:r>
    </w:p>
    <w:p w14:paraId="6C339C21" w14:textId="77777777" w:rsidR="00E1571E" w:rsidRDefault="00E157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C9341" w14:textId="77777777" w:rsidR="00D1227E" w:rsidRDefault="00D122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25F65" w14:textId="77777777" w:rsidR="00E1571E" w:rsidRDefault="00E1571E">
      <w:r>
        <w:separator/>
      </w:r>
    </w:p>
    <w:p w14:paraId="18A28082" w14:textId="77777777" w:rsidR="00E1571E" w:rsidRDefault="00E1571E"/>
  </w:footnote>
  <w:footnote w:type="continuationSeparator" w:id="0">
    <w:p w14:paraId="0D9D773D" w14:textId="77777777" w:rsidR="00E1571E" w:rsidRDefault="00E1571E">
      <w:r>
        <w:continuationSeparator/>
      </w:r>
    </w:p>
    <w:p w14:paraId="6CF40BE4" w14:textId="77777777" w:rsidR="00E1571E" w:rsidRDefault="00E157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0A2B" w14:textId="77777777" w:rsidR="00D1227E" w:rsidRDefault="00D122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9557" w14:textId="77777777" w:rsidR="00D1227E" w:rsidRDefault="00D122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45741F09" w:rsidR="00D1227E" w:rsidRPr="00401295" w:rsidRDefault="00C231BA" w:rsidP="00401295">
    <w:pPr>
      <w:keepLines/>
      <w:widowControl w:val="0"/>
      <w:tabs>
        <w:tab w:val="center" w:pos="4536"/>
        <w:tab w:val="right" w:pos="9072"/>
      </w:tabs>
      <w:suppressAutoHyphens w:val="0"/>
      <w:rPr>
        <w:rFonts w:ascii="Times New Roman" w:hAnsi="Times New Roman"/>
        <w:sz w:val="20"/>
        <w:szCs w:val="20"/>
        <w:lang w:eastAsia="nb-NO"/>
      </w:rPr>
    </w:pPr>
    <w:r>
      <w:rPr>
        <w:noProof/>
      </w:rPr>
      <mc:AlternateContent>
        <mc:Choice Requires="wps">
          <w:drawing>
            <wp:anchor distT="0" distB="0" distL="114300" distR="114300" simplePos="0" relativeHeight="251665920" behindDoc="0" locked="0" layoutInCell="1" allowOverlap="1" wp14:anchorId="05BF6BC7" wp14:editId="3F589C62">
              <wp:simplePos x="0" y="0"/>
              <wp:positionH relativeFrom="page">
                <wp:posOffset>5033010</wp:posOffset>
              </wp:positionH>
              <wp:positionV relativeFrom="page">
                <wp:posOffset>246380</wp:posOffset>
              </wp:positionV>
              <wp:extent cx="1799590" cy="539750"/>
              <wp:effectExtent l="0" t="0" r="0" b="0"/>
              <wp:wrapThrough wrapText="bothSides">
                <wp:wrapPolygon edited="0">
                  <wp:start x="0" y="0"/>
                  <wp:lineTo x="0" y="20584"/>
                  <wp:lineTo x="21265" y="20584"/>
                  <wp:lineTo x="21265" y="0"/>
                  <wp:lineTo x="0" y="0"/>
                </wp:wrapPolygon>
              </wp:wrapThrough>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rgbClr val="44A436">
                          <a:alpha val="90000"/>
                        </a:srgbClr>
                      </a:solidFill>
                      <a:ln>
                        <a:noFill/>
                      </a:ln>
                    </wps:spPr>
                    <wps:txbx>
                      <w:txbxContent>
                        <w:p w14:paraId="301E4742" w14:textId="491DBB72" w:rsidR="00D1227E" w:rsidRPr="0032712E" w:rsidRDefault="00D1227E" w:rsidP="0032712E">
                          <w:pPr>
                            <w:pStyle w:val="grnnfirkant"/>
                          </w:pPr>
                          <w:r w:rsidRPr="000C3997">
                            <w:t>SSA-</w:t>
                          </w:r>
                          <w:r>
                            <w:t>R</w:t>
                          </w:r>
                          <w:r w:rsidRPr="000C3997">
                            <w:t xml:space="preserve"> 2015</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BF6BC7" id="Rectangle 2" o:spid="_x0000_s1026"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" fillcolor="#44a436" stroked="f">
              <v:fill opacity="59110f"/>
              <v:textbox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mc:Fallback>
      </mc:AlternateConten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649945147">
    <w:abstractNumId w:val="1"/>
  </w:num>
  <w:num w:numId="2" w16cid:durableId="460465477">
    <w:abstractNumId w:val="2"/>
  </w:num>
  <w:num w:numId="3" w16cid:durableId="1653748926">
    <w:abstractNumId w:val="3"/>
  </w:num>
  <w:num w:numId="4" w16cid:durableId="995959105">
    <w:abstractNumId w:val="4"/>
  </w:num>
  <w:num w:numId="5" w16cid:durableId="3676778">
    <w:abstractNumId w:val="5"/>
  </w:num>
  <w:num w:numId="6" w16cid:durableId="1010911170">
    <w:abstractNumId w:val="6"/>
  </w:num>
  <w:num w:numId="7" w16cid:durableId="1517961486">
    <w:abstractNumId w:val="7"/>
  </w:num>
  <w:num w:numId="8" w16cid:durableId="2023775961">
    <w:abstractNumId w:val="8"/>
  </w:num>
  <w:num w:numId="9" w16cid:durableId="59598483">
    <w:abstractNumId w:val="9"/>
  </w:num>
  <w:num w:numId="10" w16cid:durableId="1364330271">
    <w:abstractNumId w:val="10"/>
  </w:num>
  <w:num w:numId="11" w16cid:durableId="1523545132">
    <w:abstractNumId w:val="11"/>
  </w:num>
  <w:num w:numId="12" w16cid:durableId="1969505706">
    <w:abstractNumId w:val="12"/>
  </w:num>
  <w:num w:numId="13" w16cid:durableId="2053265074">
    <w:abstractNumId w:val="13"/>
  </w:num>
  <w:num w:numId="14" w16cid:durableId="289482145">
    <w:abstractNumId w:val="14"/>
  </w:num>
  <w:num w:numId="15" w16cid:durableId="1222131685">
    <w:abstractNumId w:val="15"/>
  </w:num>
  <w:num w:numId="16" w16cid:durableId="955060693">
    <w:abstractNumId w:val="16"/>
  </w:num>
  <w:num w:numId="17" w16cid:durableId="1987318346">
    <w:abstractNumId w:val="29"/>
  </w:num>
  <w:num w:numId="18" w16cid:durableId="2000110519">
    <w:abstractNumId w:val="18"/>
  </w:num>
  <w:num w:numId="19" w16cid:durableId="2049716044">
    <w:abstractNumId w:val="37"/>
  </w:num>
  <w:num w:numId="20" w16cid:durableId="279532609">
    <w:abstractNumId w:val="28"/>
  </w:num>
  <w:num w:numId="21" w16cid:durableId="1472551250">
    <w:abstractNumId w:val="17"/>
  </w:num>
  <w:num w:numId="22" w16cid:durableId="1448355753">
    <w:abstractNumId w:val="25"/>
  </w:num>
  <w:num w:numId="23" w16cid:durableId="1260674085">
    <w:abstractNumId w:val="36"/>
  </w:num>
  <w:num w:numId="24" w16cid:durableId="146212308">
    <w:abstractNumId w:val="24"/>
  </w:num>
  <w:num w:numId="25" w16cid:durableId="1775787828">
    <w:abstractNumId w:val="34"/>
  </w:num>
  <w:num w:numId="26" w16cid:durableId="474958463">
    <w:abstractNumId w:val="23"/>
  </w:num>
  <w:num w:numId="27" w16cid:durableId="1108964510">
    <w:abstractNumId w:val="35"/>
  </w:num>
  <w:num w:numId="28" w16cid:durableId="1047682627">
    <w:abstractNumId w:val="30"/>
  </w:num>
  <w:num w:numId="29" w16cid:durableId="347222010">
    <w:abstractNumId w:val="1"/>
  </w:num>
  <w:num w:numId="30" w16cid:durableId="1436099950">
    <w:abstractNumId w:val="33"/>
  </w:num>
  <w:num w:numId="31" w16cid:durableId="261571223">
    <w:abstractNumId w:val="32"/>
  </w:num>
  <w:num w:numId="32" w16cid:durableId="2048867536">
    <w:abstractNumId w:val="21"/>
  </w:num>
  <w:num w:numId="33" w16cid:durableId="53093178">
    <w:abstractNumId w:val="19"/>
  </w:num>
  <w:num w:numId="34" w16cid:durableId="1214855907">
    <w:abstractNumId w:val="31"/>
  </w:num>
  <w:num w:numId="35" w16cid:durableId="542519355">
    <w:abstractNumId w:val="22"/>
  </w:num>
  <w:num w:numId="36" w16cid:durableId="2101173422">
    <w:abstractNumId w:val="26"/>
  </w:num>
  <w:num w:numId="37" w16cid:durableId="1883036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21729805">
    <w:abstractNumId w:val="1"/>
  </w:num>
  <w:num w:numId="39" w16cid:durableId="745614232">
    <w:abstractNumId w:val="27"/>
  </w:num>
  <w:num w:numId="40" w16cid:durableId="1114834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hideSpellingErrors/>
  <w:hideGrammaticalErrors/>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DE0"/>
    <w:rsid w:val="000012C9"/>
    <w:rsid w:val="00002B0F"/>
    <w:rsid w:val="00015466"/>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873A5"/>
    <w:rsid w:val="00191721"/>
    <w:rsid w:val="001A5742"/>
    <w:rsid w:val="001A671F"/>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77B3D"/>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5053A"/>
    <w:rsid w:val="00470BFD"/>
    <w:rsid w:val="004758A8"/>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2580B"/>
    <w:rsid w:val="006332A9"/>
    <w:rsid w:val="00633BD9"/>
    <w:rsid w:val="00635BC9"/>
    <w:rsid w:val="00637C32"/>
    <w:rsid w:val="006432F4"/>
    <w:rsid w:val="006452BC"/>
    <w:rsid w:val="006612EB"/>
    <w:rsid w:val="00661FCA"/>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4FFE"/>
    <w:rsid w:val="007C0686"/>
    <w:rsid w:val="007E06D4"/>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478D"/>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0A34"/>
    <w:rsid w:val="00981925"/>
    <w:rsid w:val="0098571A"/>
    <w:rsid w:val="009A1B09"/>
    <w:rsid w:val="009A2C78"/>
    <w:rsid w:val="009A65EB"/>
    <w:rsid w:val="009C7831"/>
    <w:rsid w:val="009D1E1A"/>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2B9A"/>
    <w:rsid w:val="00B35DEC"/>
    <w:rsid w:val="00B42211"/>
    <w:rsid w:val="00B838B5"/>
    <w:rsid w:val="00B84200"/>
    <w:rsid w:val="00B846E2"/>
    <w:rsid w:val="00B85EDB"/>
    <w:rsid w:val="00BA0112"/>
    <w:rsid w:val="00BA2424"/>
    <w:rsid w:val="00BC0F0D"/>
    <w:rsid w:val="00BE5E6C"/>
    <w:rsid w:val="00BE76E0"/>
    <w:rsid w:val="00BF2B77"/>
    <w:rsid w:val="00C1048B"/>
    <w:rsid w:val="00C209E8"/>
    <w:rsid w:val="00C231BA"/>
    <w:rsid w:val="00C23398"/>
    <w:rsid w:val="00C27DB6"/>
    <w:rsid w:val="00C30831"/>
    <w:rsid w:val="00C35057"/>
    <w:rsid w:val="00C44878"/>
    <w:rsid w:val="00C46E9C"/>
    <w:rsid w:val="00C57485"/>
    <w:rsid w:val="00C61F3E"/>
    <w:rsid w:val="00C64C91"/>
    <w:rsid w:val="00C91BEA"/>
    <w:rsid w:val="00C9308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97524"/>
    <w:rsid w:val="00DA1161"/>
    <w:rsid w:val="00DA16B2"/>
    <w:rsid w:val="00DB5B69"/>
    <w:rsid w:val="00DC6175"/>
    <w:rsid w:val="00DE32D6"/>
    <w:rsid w:val="00DE39E2"/>
    <w:rsid w:val="00DF1B7D"/>
    <w:rsid w:val="00E00D2D"/>
    <w:rsid w:val="00E0106B"/>
    <w:rsid w:val="00E13DC2"/>
    <w:rsid w:val="00E1571E"/>
    <w:rsid w:val="00E15B57"/>
    <w:rsid w:val="00E2302F"/>
    <w:rsid w:val="00E23D6D"/>
    <w:rsid w:val="00E255B9"/>
    <w:rsid w:val="00E26CF7"/>
    <w:rsid w:val="00E3140B"/>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0F9F"/>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9C677AACF9414C41B11C08D5FBD47266" ma:contentTypeVersion="19" ma:contentTypeDescription="Opprett et nytt dokument." ma:contentTypeScope="" ma:versionID="e5449a6fb4869070cffe275d521b34d1">
  <xsd:schema xmlns:xsd="http://www.w3.org/2001/XMLSchema" xmlns:xs="http://www.w3.org/2001/XMLSchema" xmlns:p="http://schemas.microsoft.com/office/2006/metadata/properties" xmlns:ns1="http://schemas.microsoft.com/sharepoint/v3" xmlns:ns2="347718dd-3d5d-48d9-b1e8-5a9a6e441516" xmlns:ns3="793ad56b-b905-482f-99c7-e0ad214f35d2" targetNamespace="http://schemas.microsoft.com/office/2006/metadata/properties" ma:root="true" ma:fieldsID="43e18b4cca6e73a210d69a5617daa658" ns1:_="" ns2:_="" ns3:_="">
    <xsd:import namespace="http://schemas.microsoft.com/sharepoint/v3"/>
    <xsd:import namespace="347718dd-3d5d-48d9-b1e8-5a9a6e441516"/>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7718dd-3d5d-48d9-b1e8-5a9a6e441516"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ab961240-2e7f-4133-a764-e3152e6f12d4}" ma:internalName="TaxCatchAll" ma:showField="CatchAllData" ma:web="347718dd-3d5d-48d9-b1e8-5a9a6e441516">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ab961240-2e7f-4133-a764-e3152e6f12d4}" ma:internalName="TaxCatchAllLabel" ma:readOnly="true" ma:showField="CatchAllDataLabel" ma:web="347718dd-3d5d-48d9-b1e8-5a9a6e441516">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ssNotater xmlns="347718dd-3d5d-48d9-b1e8-5a9a6e441516" xsi:nil="true"/>
    <AssignedTo xmlns="http://schemas.microsoft.com/sharepoint/v3">
      <UserInfo>
        <DisplayName/>
        <AccountId xsi:nil="true"/>
        <AccountType/>
      </UserInfo>
    </AssignedTo>
    <ja062c7924ed4f31b584a4220ff29390 xmlns="347718dd-3d5d-48d9-b1e8-5a9a6e441516">
      <Terms xmlns="http://schemas.microsoft.com/office/infopath/2007/PartnerControls"/>
    </ja062c7924ed4f31b584a4220ff29390>
    <ofdc76af098e4c7f98490d5710fce5b2 xmlns="347718dd-3d5d-48d9-b1e8-5a9a6e441516">
      <Terms xmlns="http://schemas.microsoft.com/office/infopath/2007/PartnerControls"/>
    </ofdc76af098e4c7f98490d5710fce5b2>
    <ec4548291c174201804f8d6e346b5e78 xmlns="347718dd-3d5d-48d9-b1e8-5a9a6e441516">
      <Terms xmlns="http://schemas.microsoft.com/office/infopath/2007/PartnerControls"/>
    </ec4548291c174201804f8d6e346b5e78>
    <DssArchivable xmlns="793ad56b-b905-482f-99c7-e0ad214f35d2">Ikke satt</DssArchivable>
    <URL xmlns="http://schemas.microsoft.com/sharepoint/v3">
      <Url xsi:nil="true"/>
      <Description xsi:nil="true"/>
    </URL>
    <DssWebsakRef xmlns="793ad56b-b905-482f-99c7-e0ad214f35d2" xsi:nil="true"/>
    <l917ce326c5a48e1a29f6235eea1cd41 xmlns="347718dd-3d5d-48d9-b1e8-5a9a6e441516">
      <Terms xmlns="http://schemas.microsoft.com/office/infopath/2007/PartnerControls"/>
    </l917ce326c5a48e1a29f6235eea1cd41>
    <DssDokumenttypeChoice xmlns="347718dd-3d5d-48d9-b1e8-5a9a6e441516" xsi:nil="true"/>
    <DssFremhevet xmlns="347718dd-3d5d-48d9-b1e8-5a9a6e441516">false</DssFremhevet>
    <TaxCatchAll xmlns="347718dd-3d5d-48d9-b1e8-5a9a6e441516"/>
    <f2f49eccf7d24422907cdfb28d82571e xmlns="347718dd-3d5d-48d9-b1e8-5a9a6e441516">
      <Terms xmlns="http://schemas.microsoft.com/office/infopath/2007/PartnerControls"/>
    </f2f49eccf7d24422907cdfb28d82571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A0ED8-C565-402E-9823-AA8D624ED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47718dd-3d5d-48d9-b1e8-5a9a6e441516"/>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ACB37-97D8-403A-BD43-87C5552F648E}">
  <ds:schemaRefs>
    <ds:schemaRef ds:uri="http://schemas.microsoft.com/office/2006/metadata/properties"/>
    <ds:schemaRef ds:uri="http://schemas.microsoft.com/office/infopath/2007/PartnerControls"/>
    <ds:schemaRef ds:uri="347718dd-3d5d-48d9-b1e8-5a9a6e441516"/>
    <ds:schemaRef ds:uri="http://schemas.microsoft.com/sharepoint/v3"/>
    <ds:schemaRef ds:uri="793ad56b-b905-482f-99c7-e0ad214f35d2"/>
  </ds:schemaRefs>
</ds:datastoreItem>
</file>

<file path=customXml/itemProps3.xml><?xml version="1.0" encoding="utf-8"?>
<ds:datastoreItem xmlns:ds="http://schemas.openxmlformats.org/officeDocument/2006/customXml" ds:itemID="{66FB970C-A3DC-404E-B8F6-559D3712604D}">
  <ds:schemaRefs>
    <ds:schemaRef ds:uri="http://schemas.microsoft.com/sharepoint/v3/contenttype/forms"/>
  </ds:schemaRefs>
</ds:datastoreItem>
</file>

<file path=customXml/itemProps4.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1346</Words>
  <Characters>8265</Characters>
  <Application>Microsoft Office Word</Application>
  <DocSecurity>0</DocSecurity>
  <Lines>206</Lines>
  <Paragraphs>97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2026-09-14T08:31:00Z</dcterms:created>
  <dcterms:modified xsi:type="dcterms:W3CDTF">2026-09-14T08:31:00Z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0x0101002C1B27F07ED111E5A8370800200C9A660101009C677AACF9414C41B11C08D5FBD47266</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y fmtid="{D5CDD505-2E9C-101B-9397-08002B2CF9AE}" pid="8" name="MSIP_Label_b22f7043-6caf-4431-9109-8eff758a1d8b_Enabled">
    <vt:lpwstr>true</vt:lpwstr>
  </property>
  <property fmtid="{D5CDD505-2E9C-101B-9397-08002B2CF9AE}" pid="9" name="MSIP_Label_b22f7043-6caf-4431-9109-8eff758a1d8b_SetDate">
    <vt:lpwstr>2026-09-14T08:31:43Z</vt:lpwstr>
  </property>
  <property fmtid="{D5CDD505-2E9C-101B-9397-08002B2CF9AE}" pid="10" name="MSIP_Label_b22f7043-6caf-4431-9109-8eff758a1d8b_Method">
    <vt:lpwstr>Standard</vt:lpwstr>
  </property>
  <property fmtid="{D5CDD505-2E9C-101B-9397-08002B2CF9AE}" pid="11" name="MSIP_Label_b22f7043-6caf-4431-9109-8eff758a1d8b_Name">
    <vt:lpwstr>Intern (DSS)</vt:lpwstr>
  </property>
  <property fmtid="{D5CDD505-2E9C-101B-9397-08002B2CF9AE}" pid="12" name="MSIP_Label_b22f7043-6caf-4431-9109-8eff758a1d8b_SiteId">
    <vt:lpwstr>f696e186-1c3b-44cd-bf76-5ace0e7007bd</vt:lpwstr>
  </property>
  <property fmtid="{D5CDD505-2E9C-101B-9397-08002B2CF9AE}" pid="13" name="MSIP_Label_b22f7043-6caf-4431-9109-8eff758a1d8b_ActionId">
    <vt:lpwstr>0e71b42c-2fdc-43ac-9040-c58fe8a49ead</vt:lpwstr>
  </property>
  <property fmtid="{D5CDD505-2E9C-101B-9397-08002B2CF9AE}" pid="14" name="MSIP_Label_b22f7043-6caf-4431-9109-8eff758a1d8b_ContentBits">
    <vt:lpwstr>0</vt:lpwstr>
  </property>
  <property fmtid="{D5CDD505-2E9C-101B-9397-08002B2CF9AE}" pid="15" name="MSIP_Label_b22f7043-6caf-4431-9109-8eff758a1d8b_Tag">
    <vt:lpwstr>10, 3, 0, 1</vt:lpwstr>
  </property>
</Properties>
</file>